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B8B4F" w14:textId="50F44600" w:rsidR="00B061E9" w:rsidRPr="009A372D" w:rsidRDefault="00B061E9" w:rsidP="007A4F89">
      <w:pPr>
        <w:pStyle w:val="Standard"/>
        <w:ind w:left="-426"/>
        <w:rPr>
          <w:rFonts w:ascii="Arial" w:hAnsi="Arial" w:cs="Arial"/>
        </w:rPr>
      </w:pPr>
      <w:r w:rsidRPr="009A372D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8</w:t>
      </w:r>
      <w:r w:rsidRPr="009A372D">
        <w:rPr>
          <w:rFonts w:ascii="Arial" w:hAnsi="Arial" w:cs="Arial"/>
        </w:rPr>
        <w:t xml:space="preserve">  do SWZ  - wykaz </w:t>
      </w:r>
      <w:r>
        <w:rPr>
          <w:rFonts w:ascii="Arial" w:hAnsi="Arial" w:cs="Arial"/>
        </w:rPr>
        <w:t>dostaw</w:t>
      </w:r>
    </w:p>
    <w:p w14:paraId="35F97147" w14:textId="77777777" w:rsidR="00B061E9" w:rsidRDefault="00B061E9" w:rsidP="00E778E1">
      <w:pPr>
        <w:pStyle w:val="Tytu4"/>
        <w:tabs>
          <w:tab w:val="clear" w:pos="2880"/>
        </w:tabs>
        <w:ind w:left="0" w:firstLine="0"/>
        <w:jc w:val="left"/>
        <w:rPr>
          <w:rFonts w:ascii="Arial" w:hAnsi="Arial" w:cs="Arial"/>
          <w:color w:val="000000"/>
          <w:sz w:val="24"/>
          <w:szCs w:val="24"/>
        </w:rPr>
      </w:pPr>
    </w:p>
    <w:p w14:paraId="7E0AE1D5" w14:textId="494DD7B5" w:rsidR="00403C9F" w:rsidRPr="00032867" w:rsidRDefault="00B061E9" w:rsidP="007A4F89">
      <w:pPr>
        <w:pStyle w:val="Tytu4"/>
        <w:tabs>
          <w:tab w:val="clear" w:pos="2880"/>
        </w:tabs>
        <w:ind w:left="-426" w:firstLine="0"/>
        <w:jc w:val="lef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WYKAZ DOSTAW</w:t>
      </w:r>
    </w:p>
    <w:p w14:paraId="0286B59F" w14:textId="77777777" w:rsidR="00403C9F" w:rsidRPr="00032867" w:rsidRDefault="00403C9F" w:rsidP="00E778E1">
      <w:pPr>
        <w:pStyle w:val="Obszartekstu"/>
        <w:rPr>
          <w:rFonts w:ascii="Arial" w:hAnsi="Arial" w:cs="Arial"/>
          <w:color w:val="000000"/>
          <w:sz w:val="24"/>
          <w:szCs w:val="24"/>
        </w:rPr>
      </w:pPr>
    </w:p>
    <w:p w14:paraId="04F25760" w14:textId="77777777" w:rsidR="00E778E1" w:rsidRPr="00032867" w:rsidRDefault="00E962BC" w:rsidP="001A3439">
      <w:pPr>
        <w:ind w:left="-426"/>
        <w:rPr>
          <w:rFonts w:ascii="Arial" w:hAnsi="Arial" w:cs="Arial"/>
          <w:szCs w:val="24"/>
        </w:rPr>
      </w:pPr>
      <w:r w:rsidRPr="00032867">
        <w:rPr>
          <w:rFonts w:ascii="Arial" w:hAnsi="Arial" w:cs="Arial"/>
          <w:szCs w:val="24"/>
        </w:rPr>
        <w:t>Przystępując do postępowania o udzielenie zamówienia publicznego na:</w:t>
      </w:r>
      <w:r w:rsidR="00E778E1" w:rsidRPr="00032867">
        <w:rPr>
          <w:rFonts w:ascii="Arial" w:hAnsi="Arial" w:cs="Arial"/>
          <w:szCs w:val="24"/>
        </w:rPr>
        <w:t xml:space="preserve"> </w:t>
      </w:r>
    </w:p>
    <w:p w14:paraId="1031865E" w14:textId="77777777" w:rsidR="00AF400E" w:rsidRPr="0051438D" w:rsidRDefault="00AF400E" w:rsidP="00AF400E">
      <w:pPr>
        <w:ind w:left="-426" w:right="-57"/>
        <w:rPr>
          <w:rFonts w:ascii="Arial" w:eastAsia="Aptos" w:hAnsi="Arial" w:cs="Arial"/>
          <w:b/>
          <w:bCs/>
          <w:szCs w:val="24"/>
        </w:rPr>
      </w:pPr>
      <w:r w:rsidRPr="0051438D">
        <w:rPr>
          <w:rFonts w:ascii="Arial" w:eastAsia="Aptos" w:hAnsi="Arial" w:cs="Arial"/>
          <w:b/>
          <w:bCs/>
          <w:szCs w:val="24"/>
        </w:rPr>
        <w:t>DOSTAW</w:t>
      </w:r>
      <w:r>
        <w:rPr>
          <w:rFonts w:ascii="Arial" w:eastAsia="Aptos" w:hAnsi="Arial" w:cs="Arial"/>
          <w:b/>
          <w:bCs/>
          <w:szCs w:val="24"/>
        </w:rPr>
        <w:t>Ę</w:t>
      </w:r>
      <w:r w:rsidRPr="0051438D">
        <w:rPr>
          <w:rFonts w:ascii="Arial" w:eastAsia="Aptos" w:hAnsi="Arial" w:cs="Arial"/>
          <w:b/>
          <w:bCs/>
          <w:szCs w:val="24"/>
        </w:rPr>
        <w:t xml:space="preserve"> I WDROŻENIE SYSTEMU OBIEGU DOKUMENTÓW, PLANOWANIA I ZARZĄDZANIA BUDŻETEM I INTEGRACJĄ Z SYSTEMEM SIMPLE.ERP </w:t>
      </w:r>
      <w:r>
        <w:rPr>
          <w:rFonts w:ascii="Arial" w:eastAsia="Aptos" w:hAnsi="Arial" w:cs="Arial"/>
          <w:b/>
          <w:bCs/>
          <w:szCs w:val="24"/>
        </w:rPr>
        <w:t xml:space="preserve">ORAZ </w:t>
      </w:r>
      <w:r w:rsidRPr="00472D69">
        <w:rPr>
          <w:rFonts w:ascii="Arial" w:eastAsia="Aptos" w:hAnsi="Arial" w:cs="Arial"/>
          <w:b/>
          <w:bCs/>
          <w:szCs w:val="24"/>
        </w:rPr>
        <w:t>OPIEK</w:t>
      </w:r>
      <w:r>
        <w:rPr>
          <w:rFonts w:ascii="Arial" w:eastAsia="Aptos" w:hAnsi="Arial" w:cs="Arial"/>
          <w:b/>
          <w:bCs/>
          <w:szCs w:val="24"/>
        </w:rPr>
        <w:t>Ę</w:t>
      </w:r>
      <w:r w:rsidRPr="00472D69">
        <w:rPr>
          <w:rFonts w:ascii="Arial" w:eastAsia="Aptos" w:hAnsi="Arial" w:cs="Arial"/>
          <w:b/>
          <w:bCs/>
          <w:szCs w:val="24"/>
        </w:rPr>
        <w:t xml:space="preserve"> SERWISOW</w:t>
      </w:r>
      <w:r>
        <w:rPr>
          <w:rFonts w:ascii="Arial" w:eastAsia="Aptos" w:hAnsi="Arial" w:cs="Arial"/>
          <w:b/>
          <w:bCs/>
          <w:szCs w:val="24"/>
        </w:rPr>
        <w:t>Ą</w:t>
      </w:r>
      <w:r w:rsidRPr="00472D69">
        <w:rPr>
          <w:rFonts w:ascii="Arial" w:eastAsia="Aptos" w:hAnsi="Arial" w:cs="Arial"/>
          <w:b/>
          <w:bCs/>
          <w:szCs w:val="24"/>
        </w:rPr>
        <w:t xml:space="preserve"> POSPRZEDAŻOW</w:t>
      </w:r>
      <w:r>
        <w:rPr>
          <w:rFonts w:ascii="Arial" w:eastAsia="Aptos" w:hAnsi="Arial" w:cs="Arial"/>
          <w:b/>
          <w:bCs/>
          <w:szCs w:val="24"/>
        </w:rPr>
        <w:t>Ą</w:t>
      </w:r>
      <w:r w:rsidRPr="00472D69">
        <w:rPr>
          <w:rFonts w:ascii="Arial" w:eastAsia="Aptos" w:hAnsi="Arial" w:cs="Arial"/>
          <w:b/>
          <w:bCs/>
          <w:szCs w:val="24"/>
        </w:rPr>
        <w:t xml:space="preserve"> W OKRESIE 36 MIESIĘCY</w:t>
      </w:r>
    </w:p>
    <w:p w14:paraId="56FC8F3A" w14:textId="77777777" w:rsidR="00AF400E" w:rsidRPr="007A397E" w:rsidRDefault="00AF400E" w:rsidP="00AF400E">
      <w:pPr>
        <w:ind w:left="-426" w:right="220"/>
        <w:rPr>
          <w:rFonts w:ascii="Arial" w:eastAsia="Arial Unicode MS" w:hAnsi="Arial" w:cs="Arial"/>
          <w:b/>
          <w:noProof/>
          <w:color w:val="000000"/>
          <w:sz w:val="10"/>
          <w:szCs w:val="10"/>
        </w:rPr>
      </w:pPr>
      <w:r w:rsidRPr="00BF5E2E">
        <w:rPr>
          <w:rFonts w:ascii="Arial" w:eastAsia="Aptos" w:hAnsi="Arial" w:cs="Arial"/>
          <w:b/>
          <w:bCs/>
          <w:szCs w:val="24"/>
        </w:rPr>
        <w:t>SK/KPO/D.1.2./0</w:t>
      </w:r>
      <w:r>
        <w:rPr>
          <w:rFonts w:ascii="Arial" w:eastAsia="Aptos" w:hAnsi="Arial" w:cs="Arial"/>
          <w:b/>
          <w:bCs/>
          <w:szCs w:val="24"/>
        </w:rPr>
        <w:t>8</w:t>
      </w:r>
      <w:r w:rsidRPr="00BF5E2E">
        <w:rPr>
          <w:rFonts w:ascii="Arial" w:eastAsia="Aptos" w:hAnsi="Arial" w:cs="Arial"/>
          <w:b/>
          <w:bCs/>
          <w:szCs w:val="24"/>
        </w:rPr>
        <w:t>/2026</w:t>
      </w:r>
    </w:p>
    <w:p w14:paraId="3176F2AD" w14:textId="77777777" w:rsidR="002E2EF0" w:rsidRPr="00032867" w:rsidRDefault="002E2EF0" w:rsidP="00E778E1">
      <w:pPr>
        <w:rPr>
          <w:rFonts w:ascii="Arial" w:hAnsi="Arial" w:cs="Arial"/>
          <w:b/>
          <w:color w:val="000000"/>
          <w:szCs w:val="24"/>
        </w:rPr>
      </w:pPr>
    </w:p>
    <w:p w14:paraId="1909A843" w14:textId="77777777" w:rsidR="007A4F89" w:rsidRPr="007A4F89" w:rsidRDefault="00E77202" w:rsidP="007A4F89">
      <w:pPr>
        <w:ind w:left="-426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032867">
        <w:rPr>
          <w:rFonts w:ascii="Arial" w:hAnsi="Arial" w:cs="Arial"/>
          <w:b/>
          <w:szCs w:val="24"/>
        </w:rPr>
        <w:t xml:space="preserve">przedstawiam wykaz </w:t>
      </w:r>
      <w:r w:rsidR="00B061E9">
        <w:rPr>
          <w:rFonts w:ascii="Arial" w:hAnsi="Arial" w:cs="Arial"/>
          <w:b/>
          <w:szCs w:val="24"/>
        </w:rPr>
        <w:t>zrealizowanych</w:t>
      </w:r>
      <w:r w:rsidRPr="00032867">
        <w:rPr>
          <w:rFonts w:ascii="Arial" w:hAnsi="Arial" w:cs="Arial"/>
          <w:b/>
          <w:szCs w:val="24"/>
        </w:rPr>
        <w:t xml:space="preserve"> zamówień w zakresie niezbędnym do wykazania spełnienia warunku </w:t>
      </w:r>
      <w:r w:rsidR="005E2235" w:rsidRPr="00032867">
        <w:rPr>
          <w:rFonts w:ascii="Arial" w:hAnsi="Arial" w:cs="Arial"/>
          <w:b/>
          <w:szCs w:val="24"/>
        </w:rPr>
        <w:t xml:space="preserve">dotyczącego zdolności technicznych lub zawodowych </w:t>
      </w:r>
      <w:r w:rsidRPr="00032867">
        <w:rPr>
          <w:rFonts w:ascii="Arial" w:hAnsi="Arial" w:cs="Arial"/>
          <w:b/>
          <w:szCs w:val="24"/>
        </w:rPr>
        <w:t>określonego w SWZ</w:t>
      </w:r>
      <w:r w:rsidR="00CE0749">
        <w:rPr>
          <w:rFonts w:ascii="Arial" w:hAnsi="Arial" w:cs="Arial"/>
          <w:b/>
          <w:szCs w:val="24"/>
        </w:rPr>
        <w:t xml:space="preserve"> tj. </w:t>
      </w:r>
      <w:r w:rsidR="007A4F89" w:rsidRPr="007A4F89">
        <w:rPr>
          <w:rFonts w:ascii="Arial" w:eastAsia="Arial" w:hAnsi="Arial" w:cs="Arial"/>
          <w:sz w:val="18"/>
          <w:szCs w:val="18"/>
          <w:lang w:eastAsia="en-US"/>
        </w:rPr>
        <w:t>że w okresie ostatnich 3 (trzech) lat przed upływem terminu składania ofert, a jeżeli okres prowadzenia działalności jest krótszy – w tym okresie, należycie wykonał co najmniej dwie dostawy, realizowane na podstawie jednej lub kilku umów, obejmujące łącznie:</w:t>
      </w:r>
    </w:p>
    <w:p w14:paraId="2288CBF6" w14:textId="77777777" w:rsidR="007A4F89" w:rsidRPr="007A4F89" w:rsidRDefault="007A4F89" w:rsidP="007A4F89">
      <w:pPr>
        <w:ind w:left="-426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7A4F89">
        <w:rPr>
          <w:rFonts w:ascii="Arial" w:eastAsia="Arial" w:hAnsi="Arial" w:cs="Arial"/>
          <w:sz w:val="18"/>
          <w:szCs w:val="18"/>
          <w:lang w:eastAsia="en-US"/>
        </w:rPr>
        <w:t xml:space="preserve">dostawę oraz wdrożenie systemu informatycznego elektronicznego obiegu dokumentów, </w:t>
      </w:r>
    </w:p>
    <w:p w14:paraId="750569FD" w14:textId="77777777" w:rsidR="007A4F89" w:rsidRPr="007A4F89" w:rsidRDefault="007A4F89" w:rsidP="007A4F89">
      <w:pPr>
        <w:ind w:left="-426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7A4F89">
        <w:rPr>
          <w:rFonts w:ascii="Arial" w:eastAsia="Arial" w:hAnsi="Arial" w:cs="Arial"/>
          <w:sz w:val="18"/>
          <w:szCs w:val="18"/>
          <w:lang w:eastAsia="en-US"/>
        </w:rPr>
        <w:t xml:space="preserve">oraz </w:t>
      </w:r>
    </w:p>
    <w:p w14:paraId="6BC01601" w14:textId="77777777" w:rsidR="007A4F89" w:rsidRPr="007A4F89" w:rsidRDefault="007A4F89" w:rsidP="007A4F89">
      <w:pPr>
        <w:ind w:left="-426"/>
        <w:jc w:val="both"/>
        <w:rPr>
          <w:rFonts w:ascii="Arial" w:eastAsia="Arial" w:hAnsi="Arial" w:cs="Arial"/>
          <w:sz w:val="18"/>
          <w:szCs w:val="18"/>
          <w:lang w:eastAsia="en-US"/>
        </w:rPr>
      </w:pPr>
      <w:r w:rsidRPr="007A4F89">
        <w:rPr>
          <w:rFonts w:ascii="Arial" w:eastAsia="Arial" w:hAnsi="Arial" w:cs="Arial"/>
          <w:sz w:val="18"/>
          <w:szCs w:val="18"/>
          <w:lang w:eastAsia="en-US"/>
        </w:rPr>
        <w:t xml:space="preserve">dostawę oraz wdrożenie systemu informatycznego wspomagającego planowanie i zarządzanie budżetem, przy czym dopuszcza się, aby oba powyższe zakresy: zostały zrealizowane w ramach jednego zamówienia lub zostały zrealizowane w ramach odrębnych zamówień. </w:t>
      </w:r>
    </w:p>
    <w:p w14:paraId="5580E59C" w14:textId="43191162" w:rsidR="00CE0749" w:rsidRPr="00582A79" w:rsidRDefault="007A4F89" w:rsidP="007A4F89">
      <w:pPr>
        <w:pStyle w:val="Listapunktowana2"/>
        <w:numPr>
          <w:ilvl w:val="0"/>
          <w:numId w:val="0"/>
        </w:numPr>
        <w:spacing w:line="240" w:lineRule="auto"/>
        <w:ind w:left="-426"/>
        <w:jc w:val="both"/>
        <w:rPr>
          <w:rFonts w:ascii="Verdana" w:hAnsi="Verdana" w:cs="Calibri"/>
          <w:sz w:val="18"/>
          <w:szCs w:val="18"/>
        </w:rPr>
      </w:pPr>
      <w:r w:rsidRPr="007A4F89">
        <w:rPr>
          <w:rFonts w:ascii="Arial" w:hAnsi="Arial" w:cs="Arial"/>
          <w:sz w:val="18"/>
          <w:szCs w:val="18"/>
        </w:rPr>
        <w:t>Każda z wymaganych dostaw: obejmowała również świadczenie usług wsparcia lub serwisu gwarancyjnego przez okres co najmniej 12 miesięcy i miała wartość nie mniejszą niż 300 000,00 zł brutto</w:t>
      </w:r>
      <w:r w:rsidR="00CE0749">
        <w:rPr>
          <w:rFonts w:ascii="Verdana" w:hAnsi="Verdana" w:cs="Calibri"/>
          <w:sz w:val="18"/>
          <w:szCs w:val="18"/>
        </w:rPr>
        <w:t>.</w:t>
      </w:r>
    </w:p>
    <w:p w14:paraId="3B48B209" w14:textId="4CF56E22" w:rsidR="00E77202" w:rsidRDefault="00E77202" w:rsidP="00E778E1">
      <w:pPr>
        <w:rPr>
          <w:rFonts w:ascii="Arial" w:hAnsi="Arial" w:cs="Arial"/>
          <w:b/>
          <w:szCs w:val="24"/>
        </w:rPr>
      </w:pPr>
    </w:p>
    <w:tbl>
      <w:tblPr>
        <w:tblW w:w="15162" w:type="dxa"/>
        <w:tblInd w:w="-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3828"/>
        <w:gridCol w:w="2687"/>
        <w:gridCol w:w="3118"/>
        <w:gridCol w:w="5103"/>
      </w:tblGrid>
      <w:tr w:rsidR="005270DB" w:rsidRPr="00032867" w14:paraId="6D5BAF9E" w14:textId="77777777" w:rsidTr="005270DB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F97AF6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  <w:p w14:paraId="66EF31AA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51422B" w14:textId="0C45BB93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 xml:space="preserve">Podmiot na rzecz, którego zostały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zrealizowane dostawy</w:t>
            </w:r>
          </w:p>
          <w:p w14:paraId="25642551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(nazwa i adres)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646662" w14:textId="77777777" w:rsidR="005270DB" w:rsidRPr="005270DB" w:rsidRDefault="005270DB" w:rsidP="005270DB">
            <w:pPr>
              <w:pStyle w:val="Standard"/>
              <w:ind w:right="1"/>
              <w:jc w:val="center"/>
              <w:rPr>
                <w:rFonts w:ascii="Arial" w:eastAsia="Calibri" w:hAnsi="Arial" w:cs="Arial"/>
                <w:b/>
                <w:bCs/>
                <w:lang w:eastAsia="en-GB"/>
              </w:rPr>
            </w:pPr>
            <w:r w:rsidRPr="005270DB">
              <w:rPr>
                <w:rFonts w:ascii="Arial" w:eastAsia="Calibri" w:hAnsi="Arial" w:cs="Arial"/>
                <w:b/>
                <w:bCs/>
                <w:lang w:eastAsia="en-GB"/>
              </w:rPr>
              <w:t>Data wykonania</w:t>
            </w:r>
          </w:p>
          <w:p w14:paraId="2A7F9C11" w14:textId="6FB8939E" w:rsidR="005270DB" w:rsidRPr="005270DB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5270DB">
              <w:rPr>
                <w:rFonts w:ascii="Arial" w:eastAsia="Calibri" w:hAnsi="Arial" w:cs="Arial"/>
                <w:color w:val="000000"/>
                <w:sz w:val="24"/>
                <w:szCs w:val="24"/>
                <w:lang w:eastAsia="en-GB"/>
              </w:rPr>
              <w:t xml:space="preserve">od dzień-miesiąc-rok </w:t>
            </w:r>
            <w:r w:rsidRPr="005270DB">
              <w:rPr>
                <w:rFonts w:ascii="Arial" w:eastAsia="Calibri" w:hAnsi="Arial" w:cs="Arial"/>
                <w:color w:val="000000"/>
                <w:sz w:val="24"/>
                <w:szCs w:val="24"/>
                <w:lang w:eastAsia="en-GB"/>
              </w:rPr>
              <w:br/>
              <w:t>do dzień/miesiąc/rok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06D1C3" w14:textId="01879D3B" w:rsidR="005270DB" w:rsidRPr="005270DB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270DB">
              <w:rPr>
                <w:rFonts w:ascii="Arial" w:eastAsia="Batang" w:hAnsi="Arial" w:cs="Arial"/>
                <w:color w:val="000000"/>
                <w:sz w:val="24"/>
                <w:szCs w:val="24"/>
              </w:rPr>
              <w:t xml:space="preserve">Wartość przedmiotu </w:t>
            </w:r>
            <w:r>
              <w:rPr>
                <w:rFonts w:ascii="Arial" w:eastAsia="Batang" w:hAnsi="Arial" w:cs="Arial"/>
                <w:color w:val="000000"/>
                <w:sz w:val="24"/>
                <w:szCs w:val="24"/>
              </w:rPr>
              <w:t>umowy</w:t>
            </w:r>
            <w:r w:rsidRPr="005270DB">
              <w:rPr>
                <w:rFonts w:ascii="Arial" w:eastAsia="Batang" w:hAnsi="Arial" w:cs="Arial"/>
                <w:color w:val="000000"/>
                <w:sz w:val="24"/>
                <w:szCs w:val="24"/>
              </w:rPr>
              <w:t xml:space="preserve"> brutto w PLN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9F005" w14:textId="6DDFCC40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867">
              <w:rPr>
                <w:rFonts w:ascii="Arial" w:hAnsi="Arial" w:cs="Arial"/>
                <w:sz w:val="24"/>
                <w:szCs w:val="24"/>
              </w:rPr>
              <w:t xml:space="preserve">Przedmiot </w:t>
            </w:r>
            <w:r>
              <w:rPr>
                <w:rFonts w:ascii="Arial" w:hAnsi="Arial" w:cs="Arial"/>
                <w:sz w:val="24"/>
                <w:szCs w:val="24"/>
              </w:rPr>
              <w:t>zamówienia</w:t>
            </w:r>
            <w:r w:rsidRPr="0003286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69C2EA" w14:textId="41DFFC1E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867">
              <w:rPr>
                <w:rFonts w:ascii="Arial" w:hAnsi="Arial" w:cs="Arial"/>
                <w:sz w:val="24"/>
                <w:szCs w:val="24"/>
              </w:rPr>
              <w:t xml:space="preserve">(zakres rzeczowy </w:t>
            </w:r>
            <w:r>
              <w:rPr>
                <w:rFonts w:ascii="Arial" w:hAnsi="Arial" w:cs="Arial"/>
                <w:sz w:val="24"/>
                <w:szCs w:val="24"/>
              </w:rPr>
              <w:t>umowy</w:t>
            </w:r>
            <w:r w:rsidRPr="00032867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3674F58" w14:textId="5FC0CF88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2867">
              <w:rPr>
                <w:rFonts w:ascii="Arial" w:hAnsi="Arial" w:cs="Arial"/>
                <w:sz w:val="24"/>
                <w:szCs w:val="24"/>
              </w:rPr>
              <w:t xml:space="preserve">Z treści opisu powinno wynikać spełnienie warunku udziału w postępowaniu opisanego w Rozdziale </w:t>
            </w:r>
            <w:r>
              <w:rPr>
                <w:rFonts w:ascii="Arial" w:hAnsi="Arial" w:cs="Arial"/>
                <w:sz w:val="24"/>
                <w:szCs w:val="24"/>
              </w:rPr>
              <w:t>VIII</w:t>
            </w:r>
            <w:r w:rsidRPr="00032867">
              <w:rPr>
                <w:rFonts w:ascii="Arial" w:hAnsi="Arial" w:cs="Arial"/>
                <w:sz w:val="24"/>
                <w:szCs w:val="24"/>
              </w:rPr>
              <w:t xml:space="preserve"> SWZ</w:t>
            </w:r>
          </w:p>
        </w:tc>
      </w:tr>
      <w:tr w:rsidR="005270DB" w:rsidRPr="00032867" w14:paraId="2CE1061A" w14:textId="77777777" w:rsidTr="005270DB">
        <w:trPr>
          <w:trHeight w:val="523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16D39A1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48D1CC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2A53FC6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88C5F68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C34CF68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58C37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70DB" w:rsidRPr="00032867" w14:paraId="0992CCE0" w14:textId="77777777" w:rsidTr="005270DB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3F168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540F414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7E0802D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AA2212E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8DFAB98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69D71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270DB" w:rsidRPr="00032867" w14:paraId="45F2CF77" w14:textId="77777777" w:rsidTr="005270DB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CA522A" w14:textId="77777777" w:rsidR="005270DB" w:rsidRPr="00032867" w:rsidRDefault="005270DB" w:rsidP="005270DB">
            <w:pPr>
              <w:pStyle w:val="Obszartekstu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3286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FBEF636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0BF87779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60C0831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6A31239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EE70D" w14:textId="77777777" w:rsidR="005270DB" w:rsidRPr="00032867" w:rsidRDefault="005270DB" w:rsidP="005270DB">
            <w:pPr>
              <w:pStyle w:val="Obszartekstu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70D16305" w14:textId="77777777" w:rsidR="002E5E02" w:rsidRDefault="002E5E02" w:rsidP="00E778E1">
      <w:pPr>
        <w:rPr>
          <w:rFonts w:ascii="Arial" w:hAnsi="Arial" w:cs="Arial"/>
          <w:b/>
          <w:szCs w:val="24"/>
        </w:rPr>
      </w:pPr>
    </w:p>
    <w:p w14:paraId="75DE66DB" w14:textId="77777777" w:rsidR="007B10E8" w:rsidRPr="00032867" w:rsidRDefault="007B10E8" w:rsidP="00B061E9">
      <w:pPr>
        <w:ind w:left="-426"/>
        <w:rPr>
          <w:rFonts w:ascii="Arial" w:hAnsi="Arial" w:cs="Arial"/>
          <w:b/>
          <w:szCs w:val="24"/>
        </w:rPr>
      </w:pPr>
      <w:r w:rsidRPr="00032867">
        <w:rPr>
          <w:rFonts w:ascii="Arial" w:hAnsi="Arial" w:cs="Arial"/>
          <w:b/>
          <w:szCs w:val="24"/>
        </w:rPr>
        <w:t>UWAGA!</w:t>
      </w:r>
    </w:p>
    <w:p w14:paraId="1E2B9450" w14:textId="58F9C2AA" w:rsidR="00032867" w:rsidRPr="00B061E9" w:rsidRDefault="00B061E9" w:rsidP="00B061E9">
      <w:pPr>
        <w:ind w:left="-426"/>
        <w:rPr>
          <w:rFonts w:ascii="Arial" w:hAnsi="Arial" w:cs="Arial"/>
          <w:b/>
          <w:sz w:val="22"/>
          <w:szCs w:val="22"/>
        </w:rPr>
      </w:pPr>
      <w:r w:rsidRPr="00CE0749">
        <w:rPr>
          <w:rFonts w:ascii="Arial" w:eastAsia="Arial" w:hAnsi="Arial" w:cs="Arial"/>
          <w:bCs/>
          <w:iCs/>
          <w:color w:val="EE0000"/>
          <w:sz w:val="22"/>
          <w:szCs w:val="22"/>
          <w:lang w:eastAsia="ar-SA"/>
        </w:rPr>
        <w:t xml:space="preserve">Do wykazu należy załączyć dokumenty potwierdzające należyte wykonanie zamówienia. </w:t>
      </w:r>
      <w:r w:rsidRPr="00CE0749">
        <w:rPr>
          <w:rFonts w:ascii="Arial" w:eastAsia="Arial" w:hAnsi="Arial" w:cs="Arial"/>
          <w:bCs/>
          <w:iCs/>
          <w:color w:val="EE0000"/>
          <w:sz w:val="22"/>
          <w:szCs w:val="22"/>
          <w:lang w:eastAsia="ar-SA"/>
        </w:rPr>
        <w:br/>
      </w:r>
    </w:p>
    <w:sectPr w:rsidR="00032867" w:rsidRPr="00B061E9" w:rsidSect="007A4F8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10" w:right="67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E480C" w14:textId="77777777" w:rsidR="002B412A" w:rsidRDefault="002B412A">
      <w:r>
        <w:separator/>
      </w:r>
    </w:p>
  </w:endnote>
  <w:endnote w:type="continuationSeparator" w:id="0">
    <w:p w14:paraId="1D07E178" w14:textId="77777777" w:rsidR="002B412A" w:rsidRDefault="002B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600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C9CD5B" w14:textId="77777777" w:rsidR="00601BC1" w:rsidRDefault="00601BC1" w:rsidP="00D52C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21A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720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999CE85" w14:textId="77777777" w:rsidR="00601BC1" w:rsidRDefault="00601BC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82D4" w14:textId="77777777" w:rsidR="00400A00" w:rsidRPr="00400A00" w:rsidRDefault="00400A00" w:rsidP="00400A00">
    <w:pPr>
      <w:pStyle w:val="Stopka"/>
      <w:jc w:val="right"/>
      <w:rPr>
        <w:sz w:val="18"/>
        <w:szCs w:val="18"/>
      </w:rPr>
    </w:pPr>
    <w:r w:rsidRPr="00400A00">
      <w:rPr>
        <w:sz w:val="18"/>
        <w:szCs w:val="18"/>
        <w:lang w:val="pl-PL"/>
      </w:rPr>
      <w:t xml:space="preserve">Strona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PAGE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  <w:r w:rsidRPr="00400A00">
      <w:rPr>
        <w:sz w:val="18"/>
        <w:szCs w:val="18"/>
        <w:lang w:val="pl-PL"/>
      </w:rPr>
      <w:t xml:space="preserve"> z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NUMPAGES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09F89" w14:textId="77777777" w:rsidR="002B412A" w:rsidRDefault="002B412A">
      <w:r>
        <w:separator/>
      </w:r>
    </w:p>
  </w:footnote>
  <w:footnote w:type="continuationSeparator" w:id="0">
    <w:p w14:paraId="438B8BB8" w14:textId="77777777" w:rsidR="002B412A" w:rsidRDefault="002B4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CBFA" w14:textId="77777777" w:rsidR="00601BC1" w:rsidRPr="007B10E8" w:rsidRDefault="00601BC1" w:rsidP="007B10E8">
    <w:pPr>
      <w:pStyle w:val="Nagwek"/>
    </w:pPr>
    <w:r w:rsidRPr="007B10E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8F5E" w14:textId="0CC51E91" w:rsidR="00B061E9" w:rsidRDefault="00B061E9" w:rsidP="00B061E9">
    <w:pPr>
      <w:pStyle w:val="Nagwek"/>
      <w:jc w:val="center"/>
    </w:pPr>
    <w:r>
      <w:rPr>
        <w:noProof/>
      </w:rPr>
      <w:drawing>
        <wp:inline distT="0" distB="0" distL="0" distR="0" wp14:anchorId="5D5A479D" wp14:editId="6B7A3AB5">
          <wp:extent cx="6479540" cy="830580"/>
          <wp:effectExtent l="0" t="0" r="0" b="7620"/>
          <wp:docPr id="675424116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0657053" name="Obraz 2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830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D52F840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."/>
      <w:lvlJc w:val="left"/>
      <w:pPr>
        <w:tabs>
          <w:tab w:val="num" w:pos="420"/>
        </w:tabs>
      </w:pPr>
    </w:lvl>
    <w:lvl w:ilvl="1">
      <w:start w:val="1"/>
      <w:numFmt w:val="decimal"/>
      <w:lvlText w:val="%2."/>
      <w:lvlJc w:val="left"/>
      <w:pPr>
        <w:tabs>
          <w:tab w:val="num" w:pos="1500"/>
        </w:tabs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400"/>
        </w:tabs>
      </w:pPr>
    </w:lvl>
    <w:lvl w:ilvl="3">
      <w:start w:val="3"/>
      <w:numFmt w:val="decimal"/>
      <w:lvlText w:val="%4."/>
      <w:lvlJc w:val="left"/>
      <w:pPr>
        <w:tabs>
          <w:tab w:val="num" w:pos="2940"/>
        </w:tabs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</w:pPr>
    </w:lvl>
    <w:lvl w:ilvl="5">
      <w:start w:val="1"/>
      <w:numFmt w:val="lowerRoman"/>
      <w:lvlText w:val="%6."/>
      <w:lvlJc w:val="right"/>
      <w:pPr>
        <w:tabs>
          <w:tab w:val="num" w:pos="4380"/>
        </w:tabs>
      </w:pPr>
    </w:lvl>
    <w:lvl w:ilvl="6">
      <w:start w:val="1"/>
      <w:numFmt w:val="decimal"/>
      <w:lvlText w:val="%7."/>
      <w:lvlJc w:val="left"/>
      <w:pPr>
        <w:tabs>
          <w:tab w:val="num" w:pos="5100"/>
        </w:tabs>
      </w:pPr>
    </w:lvl>
    <w:lvl w:ilvl="7">
      <w:start w:val="1"/>
      <w:numFmt w:val="lowerLetter"/>
      <w:lvlText w:val="%8."/>
      <w:lvlJc w:val="left"/>
      <w:pPr>
        <w:tabs>
          <w:tab w:val="num" w:pos="5820"/>
        </w:tabs>
      </w:pPr>
    </w:lvl>
    <w:lvl w:ilvl="8">
      <w:start w:val="1"/>
      <w:numFmt w:val="lowerRoman"/>
      <w:lvlText w:val="%9."/>
      <w:lvlJc w:val="right"/>
      <w:pPr>
        <w:tabs>
          <w:tab w:val="num" w:pos="6540"/>
        </w:tabs>
      </w:p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i w:val="0"/>
        <w:sz w:val="24"/>
        <w:szCs w:val="24"/>
        <w:u w:val="none"/>
      </w:rPr>
    </w:lvl>
  </w:abstractNum>
  <w:abstractNum w:abstractNumId="10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1" w15:restartNumberingAfterBreak="0">
    <w:nsid w:val="0000000D"/>
    <w:multiLevelType w:val="multilevel"/>
    <w:tmpl w:val="459A8ACA"/>
    <w:name w:val="WW8Num14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1"/>
      <w:numFmt w:val="decimal"/>
      <w:lvlText w:val="%1.%2"/>
      <w:lvlJc w:val="left"/>
      <w:pPr>
        <w:tabs>
          <w:tab w:val="num" w:pos="846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</w:pPr>
    </w:lvl>
  </w:abstractNum>
  <w:abstractNum w:abstractNumId="12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023"/>
        </w:tabs>
      </w:pPr>
      <w:rPr>
        <w:b w:val="0"/>
      </w:rPr>
    </w:lvl>
  </w:abstractNum>
  <w:abstractNum w:abstractNumId="13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4" w15:restartNumberingAfterBreak="0">
    <w:nsid w:val="00000010"/>
    <w:multiLevelType w:val="singleLevel"/>
    <w:tmpl w:val="00000010"/>
    <w:name w:val="WW8Num19"/>
    <w:lvl w:ilvl="0">
      <w:start w:val="2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6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7" w15:restartNumberingAfterBreak="0">
    <w:nsid w:val="00000013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1023"/>
        </w:tabs>
        <w:ind w:left="1023" w:hanging="663"/>
      </w:pPr>
    </w:lvl>
  </w:abstractNum>
  <w:abstractNum w:abstractNumId="18" w15:restartNumberingAfterBreak="0">
    <w:nsid w:val="00000015"/>
    <w:multiLevelType w:val="multilevel"/>
    <w:tmpl w:val="00000015"/>
    <w:name w:val="WW8Num25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9"/>
      <w:numFmt w:val="decimal"/>
      <w:lvlText w:val="%1.%2"/>
      <w:lvlJc w:val="left"/>
      <w:pPr>
        <w:tabs>
          <w:tab w:val="num" w:pos="562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</w:pPr>
    </w:lvl>
    <w:lvl w:ilvl="3">
      <w:start w:val="1"/>
      <w:numFmt w:val="decimal"/>
      <w:lvlText w:val="%1.%2.%3.%4"/>
      <w:lvlJc w:val="left"/>
      <w:pPr>
        <w:tabs>
          <w:tab w:val="num" w:pos="1146"/>
        </w:tabs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</w:pPr>
    </w:lvl>
    <w:lvl w:ilvl="5">
      <w:start w:val="1"/>
      <w:numFmt w:val="decimal"/>
      <w:lvlText w:val="%1.%2.%3.%4.%5.%6"/>
      <w:lvlJc w:val="left"/>
      <w:pPr>
        <w:tabs>
          <w:tab w:val="num" w:pos="179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</w:pPr>
    </w:lvl>
  </w:abstractNum>
  <w:abstractNum w:abstractNumId="19" w15:restartNumberingAfterBreak="0">
    <w:nsid w:val="01A36B67"/>
    <w:multiLevelType w:val="hybridMultilevel"/>
    <w:tmpl w:val="DD409F9A"/>
    <w:lvl w:ilvl="0" w:tplc="B360ED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28D0CFE"/>
    <w:multiLevelType w:val="hybridMultilevel"/>
    <w:tmpl w:val="6E74E0BC"/>
    <w:lvl w:ilvl="0" w:tplc="4D424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3FA3B19"/>
    <w:multiLevelType w:val="multilevel"/>
    <w:tmpl w:val="1D3E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4BE1379"/>
    <w:multiLevelType w:val="hybridMultilevel"/>
    <w:tmpl w:val="7C707C44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5E3069B"/>
    <w:multiLevelType w:val="hybridMultilevel"/>
    <w:tmpl w:val="50DEB1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52C5AA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8107ACB"/>
    <w:multiLevelType w:val="hybridMultilevel"/>
    <w:tmpl w:val="78DAB6E2"/>
    <w:lvl w:ilvl="0" w:tplc="B40A65AE">
      <w:start w:val="1"/>
      <w:numFmt w:val="decimal"/>
      <w:lvlText w:val="%1)"/>
      <w:lvlJc w:val="left"/>
      <w:pPr>
        <w:tabs>
          <w:tab w:val="num" w:pos="817"/>
        </w:tabs>
        <w:ind w:left="81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6" w15:restartNumberingAfterBreak="0">
    <w:nsid w:val="0B76559F"/>
    <w:multiLevelType w:val="hybridMultilevel"/>
    <w:tmpl w:val="F88E0DF2"/>
    <w:lvl w:ilvl="0" w:tplc="FE280A1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0F6127FA"/>
    <w:multiLevelType w:val="hybridMultilevel"/>
    <w:tmpl w:val="9724DB02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1BD45FF"/>
    <w:multiLevelType w:val="singleLevel"/>
    <w:tmpl w:val="03ECF1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9" w15:restartNumberingAfterBreak="0">
    <w:nsid w:val="123651F5"/>
    <w:multiLevelType w:val="multilevel"/>
    <w:tmpl w:val="7A90884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0" w15:restartNumberingAfterBreak="0">
    <w:nsid w:val="13810302"/>
    <w:multiLevelType w:val="hybridMultilevel"/>
    <w:tmpl w:val="2B0012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B37D90"/>
    <w:multiLevelType w:val="hybridMultilevel"/>
    <w:tmpl w:val="BF442EC0"/>
    <w:lvl w:ilvl="0" w:tplc="04150011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95B5DEA"/>
    <w:multiLevelType w:val="hybridMultilevel"/>
    <w:tmpl w:val="D3A01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82FF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C831071"/>
    <w:multiLevelType w:val="multilevel"/>
    <w:tmpl w:val="0082CA0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1F733535"/>
    <w:multiLevelType w:val="hybridMultilevel"/>
    <w:tmpl w:val="A404ACF2"/>
    <w:lvl w:ilvl="0" w:tplc="4CB89A6A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E4E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06B6097"/>
    <w:multiLevelType w:val="singleLevel"/>
    <w:tmpl w:val="C39CD6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6" w15:restartNumberingAfterBreak="0">
    <w:nsid w:val="23465E7C"/>
    <w:multiLevelType w:val="hybridMultilevel"/>
    <w:tmpl w:val="3086E7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87017A4"/>
    <w:multiLevelType w:val="hybridMultilevel"/>
    <w:tmpl w:val="39FA943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AD32C82"/>
    <w:multiLevelType w:val="hybridMultilevel"/>
    <w:tmpl w:val="A998DBF6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AC6E6C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B714750"/>
    <w:multiLevelType w:val="hybridMultilevel"/>
    <w:tmpl w:val="19B69BBA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E4A0BF0"/>
    <w:multiLevelType w:val="hybridMultilevel"/>
    <w:tmpl w:val="D38C27E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1C045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1E319E3"/>
    <w:multiLevelType w:val="hybridMultilevel"/>
    <w:tmpl w:val="8286ECA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E918C816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2CE54D3"/>
    <w:multiLevelType w:val="hybridMultilevel"/>
    <w:tmpl w:val="68D42B58"/>
    <w:lvl w:ilvl="0" w:tplc="7616CD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342108A9"/>
    <w:multiLevelType w:val="multilevel"/>
    <w:tmpl w:val="FB324D5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44" w15:restartNumberingAfterBreak="0">
    <w:nsid w:val="34C53A00"/>
    <w:multiLevelType w:val="hybridMultilevel"/>
    <w:tmpl w:val="A1CEEBE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36A93CC5"/>
    <w:multiLevelType w:val="hybridMultilevel"/>
    <w:tmpl w:val="A7ACF576"/>
    <w:lvl w:ilvl="0" w:tplc="B96E689C">
      <w:start w:val="1"/>
      <w:numFmt w:val="decimal"/>
      <w:lvlText w:val="%1)"/>
      <w:lvlJc w:val="left"/>
      <w:pPr>
        <w:tabs>
          <w:tab w:val="num" w:pos="873"/>
        </w:tabs>
        <w:ind w:left="873" w:hanging="513"/>
      </w:pPr>
      <w:rPr>
        <w:rFonts w:hint="default"/>
      </w:rPr>
    </w:lvl>
    <w:lvl w:ilvl="1" w:tplc="7A78D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0E24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A2148EA"/>
    <w:multiLevelType w:val="hybridMultilevel"/>
    <w:tmpl w:val="C6F4F3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CFC519B"/>
    <w:multiLevelType w:val="hybridMultilevel"/>
    <w:tmpl w:val="01FED3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15F0FD2"/>
    <w:multiLevelType w:val="hybridMultilevel"/>
    <w:tmpl w:val="2C38C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1492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5340C70"/>
    <w:multiLevelType w:val="hybridMultilevel"/>
    <w:tmpl w:val="B7F25054"/>
    <w:lvl w:ilvl="0" w:tplc="6166E0DE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 w15:restartNumberingAfterBreak="0">
    <w:nsid w:val="45F46BB9"/>
    <w:multiLevelType w:val="hybridMultilevel"/>
    <w:tmpl w:val="D4B018AE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4676542A"/>
    <w:multiLevelType w:val="hybridMultilevel"/>
    <w:tmpl w:val="350C8214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C7FEF28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F83FDA"/>
    <w:multiLevelType w:val="hybridMultilevel"/>
    <w:tmpl w:val="610447A8"/>
    <w:lvl w:ilvl="0" w:tplc="139EFA88">
      <w:start w:val="12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A7218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49906082"/>
    <w:multiLevelType w:val="hybridMultilevel"/>
    <w:tmpl w:val="711231C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B152F77"/>
    <w:multiLevelType w:val="multilevel"/>
    <w:tmpl w:val="6E74E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CF81A52"/>
    <w:multiLevelType w:val="hybridMultilevel"/>
    <w:tmpl w:val="97DC6424"/>
    <w:lvl w:ilvl="0" w:tplc="A6A0C0B6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CD63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E0130A2"/>
    <w:multiLevelType w:val="hybridMultilevel"/>
    <w:tmpl w:val="EF94C746"/>
    <w:lvl w:ilvl="0" w:tplc="660EB2FE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0367DDB"/>
    <w:multiLevelType w:val="hybridMultilevel"/>
    <w:tmpl w:val="3914251A"/>
    <w:lvl w:ilvl="0" w:tplc="CA968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2B2406"/>
    <w:multiLevelType w:val="multilevel"/>
    <w:tmpl w:val="618838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51ED49C2"/>
    <w:multiLevelType w:val="multilevel"/>
    <w:tmpl w:val="149856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</w:abstractNum>
  <w:abstractNum w:abstractNumId="60" w15:restartNumberingAfterBreak="0">
    <w:nsid w:val="573B42A5"/>
    <w:multiLevelType w:val="hybridMultilevel"/>
    <w:tmpl w:val="6F9E9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A703826"/>
    <w:multiLevelType w:val="hybridMultilevel"/>
    <w:tmpl w:val="70CA5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C0422E"/>
    <w:multiLevelType w:val="hybridMultilevel"/>
    <w:tmpl w:val="3D3EFE9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0F5654C"/>
    <w:multiLevelType w:val="hybridMultilevel"/>
    <w:tmpl w:val="A282F468"/>
    <w:lvl w:ilvl="0" w:tplc="B360E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27D1295"/>
    <w:multiLevelType w:val="hybridMultilevel"/>
    <w:tmpl w:val="7A348658"/>
    <w:lvl w:ilvl="0" w:tplc="E82462E0">
      <w:start w:val="1"/>
      <w:numFmt w:val="decimal"/>
      <w:lvlText w:val="8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0A824E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7241381"/>
    <w:multiLevelType w:val="hybridMultilevel"/>
    <w:tmpl w:val="2B5CBF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A307378"/>
    <w:multiLevelType w:val="hybridMultilevel"/>
    <w:tmpl w:val="7716FC56"/>
    <w:lvl w:ilvl="0" w:tplc="68E471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B26A0B"/>
    <w:multiLevelType w:val="hybridMultilevel"/>
    <w:tmpl w:val="E30A7E08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F914F0B"/>
    <w:multiLevelType w:val="hybridMultilevel"/>
    <w:tmpl w:val="3FF64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956B7C"/>
    <w:multiLevelType w:val="multilevel"/>
    <w:tmpl w:val="B1441AF8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FF00"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FF00"/>
        <w:sz w:val="24"/>
      </w:rPr>
    </w:lvl>
  </w:abstractNum>
  <w:abstractNum w:abstractNumId="70" w15:restartNumberingAfterBreak="0">
    <w:nsid w:val="7095512D"/>
    <w:multiLevelType w:val="multilevel"/>
    <w:tmpl w:val="C9927808"/>
    <w:lvl w:ilvl="0">
      <w:start w:val="2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22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1" w15:restartNumberingAfterBreak="0">
    <w:nsid w:val="71256604"/>
    <w:multiLevelType w:val="hybridMultilevel"/>
    <w:tmpl w:val="6D826E44"/>
    <w:lvl w:ilvl="0" w:tplc="C232982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77A4896"/>
    <w:multiLevelType w:val="multilevel"/>
    <w:tmpl w:val="71647F4C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3" w15:restartNumberingAfterBreak="0">
    <w:nsid w:val="77E84F66"/>
    <w:multiLevelType w:val="hybridMultilevel"/>
    <w:tmpl w:val="BD2263E0"/>
    <w:lvl w:ilvl="0" w:tplc="141A8B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A8A638E"/>
    <w:multiLevelType w:val="hybridMultilevel"/>
    <w:tmpl w:val="0D640D98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716B0C"/>
    <w:multiLevelType w:val="hybridMultilevel"/>
    <w:tmpl w:val="DA022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CBC1328"/>
    <w:multiLevelType w:val="singleLevel"/>
    <w:tmpl w:val="9B1E6E7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</w:abstractNum>
  <w:abstractNum w:abstractNumId="77" w15:restartNumberingAfterBreak="0">
    <w:nsid w:val="7E1B1F31"/>
    <w:multiLevelType w:val="singleLevel"/>
    <w:tmpl w:val="C0C258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8" w15:restartNumberingAfterBreak="0">
    <w:nsid w:val="7E960C80"/>
    <w:multiLevelType w:val="multilevel"/>
    <w:tmpl w:val="8C9CA20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975334063">
    <w:abstractNumId w:val="24"/>
  </w:num>
  <w:num w:numId="2" w16cid:durableId="13193166">
    <w:abstractNumId w:val="1"/>
  </w:num>
  <w:num w:numId="3" w16cid:durableId="1616984162">
    <w:abstractNumId w:val="70"/>
  </w:num>
  <w:num w:numId="4" w16cid:durableId="1462074144">
    <w:abstractNumId w:val="78"/>
  </w:num>
  <w:num w:numId="5" w16cid:durableId="1229071347">
    <w:abstractNumId w:val="72"/>
  </w:num>
  <w:num w:numId="6" w16cid:durableId="1275140552">
    <w:abstractNumId w:val="69"/>
  </w:num>
  <w:num w:numId="7" w16cid:durableId="1070737375">
    <w:abstractNumId w:val="11"/>
  </w:num>
  <w:num w:numId="8" w16cid:durableId="1173913210">
    <w:abstractNumId w:val="18"/>
  </w:num>
  <w:num w:numId="9" w16cid:durableId="1914388085">
    <w:abstractNumId w:val="3"/>
  </w:num>
  <w:num w:numId="10" w16cid:durableId="1278637421">
    <w:abstractNumId w:val="28"/>
  </w:num>
  <w:num w:numId="11" w16cid:durableId="942417765">
    <w:abstractNumId w:val="71"/>
  </w:num>
  <w:num w:numId="12" w16cid:durableId="232588349">
    <w:abstractNumId w:val="35"/>
  </w:num>
  <w:num w:numId="13" w16cid:durableId="1212351542">
    <w:abstractNumId w:val="55"/>
  </w:num>
  <w:num w:numId="14" w16cid:durableId="894973340">
    <w:abstractNumId w:val="65"/>
  </w:num>
  <w:num w:numId="15" w16cid:durableId="1374117641">
    <w:abstractNumId w:val="32"/>
  </w:num>
  <w:num w:numId="16" w16cid:durableId="384523988">
    <w:abstractNumId w:val="45"/>
  </w:num>
  <w:num w:numId="17" w16cid:durableId="914898775">
    <w:abstractNumId w:val="77"/>
  </w:num>
  <w:num w:numId="18" w16cid:durableId="871453605">
    <w:abstractNumId w:val="60"/>
  </w:num>
  <w:num w:numId="19" w16cid:durableId="883365938">
    <w:abstractNumId w:val="48"/>
  </w:num>
  <w:num w:numId="20" w16cid:durableId="1584220395">
    <w:abstractNumId w:val="46"/>
  </w:num>
  <w:num w:numId="21" w16cid:durableId="491995793">
    <w:abstractNumId w:val="76"/>
  </w:num>
  <w:num w:numId="22" w16cid:durableId="80638750">
    <w:abstractNumId w:val="25"/>
  </w:num>
  <w:num w:numId="23" w16cid:durableId="76365758">
    <w:abstractNumId w:val="61"/>
  </w:num>
  <w:num w:numId="24" w16cid:durableId="700470480">
    <w:abstractNumId w:val="75"/>
  </w:num>
  <w:num w:numId="25" w16cid:durableId="2040232512">
    <w:abstractNumId w:val="13"/>
  </w:num>
  <w:num w:numId="26" w16cid:durableId="786193405">
    <w:abstractNumId w:val="64"/>
  </w:num>
  <w:num w:numId="27" w16cid:durableId="1003243838">
    <w:abstractNumId w:val="62"/>
  </w:num>
  <w:num w:numId="28" w16cid:durableId="290090655">
    <w:abstractNumId w:val="33"/>
  </w:num>
  <w:num w:numId="29" w16cid:durableId="472137809">
    <w:abstractNumId w:val="68"/>
  </w:num>
  <w:num w:numId="30" w16cid:durableId="831914982">
    <w:abstractNumId w:val="57"/>
  </w:num>
  <w:num w:numId="31" w16cid:durableId="900365808">
    <w:abstractNumId w:val="59"/>
  </w:num>
  <w:num w:numId="32" w16cid:durableId="907807349">
    <w:abstractNumId w:val="34"/>
  </w:num>
  <w:num w:numId="33" w16cid:durableId="1397126809">
    <w:abstractNumId w:val="58"/>
  </w:num>
  <w:num w:numId="34" w16cid:durableId="579943939">
    <w:abstractNumId w:val="53"/>
  </w:num>
  <w:num w:numId="35" w16cid:durableId="916403936">
    <w:abstractNumId w:val="36"/>
  </w:num>
  <w:num w:numId="36" w16cid:durableId="1882354987">
    <w:abstractNumId w:val="49"/>
  </w:num>
  <w:num w:numId="37" w16cid:durableId="1105612991">
    <w:abstractNumId w:val="44"/>
  </w:num>
  <w:num w:numId="38" w16cid:durableId="108352556">
    <w:abstractNumId w:val="38"/>
  </w:num>
  <w:num w:numId="39" w16cid:durableId="1375081669">
    <w:abstractNumId w:val="50"/>
  </w:num>
  <w:num w:numId="40" w16cid:durableId="230309154">
    <w:abstractNumId w:val="52"/>
  </w:num>
  <w:num w:numId="41" w16cid:durableId="326330251">
    <w:abstractNumId w:val="30"/>
  </w:num>
  <w:num w:numId="42" w16cid:durableId="262960111">
    <w:abstractNumId w:val="67"/>
  </w:num>
  <w:num w:numId="43" w16cid:durableId="2004697207">
    <w:abstractNumId w:val="29"/>
  </w:num>
  <w:num w:numId="44" w16cid:durableId="1624269112">
    <w:abstractNumId w:val="43"/>
  </w:num>
  <w:num w:numId="45" w16cid:durableId="2113819831">
    <w:abstractNumId w:val="42"/>
  </w:num>
  <w:num w:numId="46" w16cid:durableId="1047101287">
    <w:abstractNumId w:val="20"/>
  </w:num>
  <w:num w:numId="47" w16cid:durableId="2040082025">
    <w:abstractNumId w:val="54"/>
  </w:num>
  <w:num w:numId="48" w16cid:durableId="1023095458">
    <w:abstractNumId w:val="37"/>
  </w:num>
  <w:num w:numId="49" w16cid:durableId="955596959">
    <w:abstractNumId w:val="21"/>
  </w:num>
  <w:num w:numId="50" w16cid:durableId="1729763035">
    <w:abstractNumId w:val="27"/>
  </w:num>
  <w:num w:numId="51" w16cid:durableId="1994214552">
    <w:abstractNumId w:val="23"/>
  </w:num>
  <w:num w:numId="52" w16cid:durableId="466124081">
    <w:abstractNumId w:val="31"/>
  </w:num>
  <w:num w:numId="53" w16cid:durableId="54207749">
    <w:abstractNumId w:val="73"/>
  </w:num>
  <w:num w:numId="54" w16cid:durableId="1829784784">
    <w:abstractNumId w:val="17"/>
    <w:lvlOverride w:ilvl="0">
      <w:startOverride w:val="1"/>
    </w:lvlOverride>
  </w:num>
  <w:num w:numId="55" w16cid:durableId="328944340">
    <w:abstractNumId w:val="8"/>
    <w:lvlOverride w:ilvl="0">
      <w:startOverride w:val="1"/>
    </w:lvlOverride>
  </w:num>
  <w:num w:numId="56" w16cid:durableId="2092043716">
    <w:abstractNumId w:val="6"/>
    <w:lvlOverride w:ilvl="0">
      <w:startOverride w:val="1"/>
    </w:lvlOverride>
  </w:num>
  <w:num w:numId="57" w16cid:durableId="1044797204">
    <w:abstractNumId w:val="56"/>
  </w:num>
  <w:num w:numId="58" w16cid:durableId="1881431053">
    <w:abstractNumId w:val="63"/>
  </w:num>
  <w:num w:numId="59" w16cid:durableId="618412170">
    <w:abstractNumId w:val="40"/>
  </w:num>
  <w:num w:numId="60" w16cid:durableId="1260799811">
    <w:abstractNumId w:val="19"/>
  </w:num>
  <w:num w:numId="61" w16cid:durableId="589121557">
    <w:abstractNumId w:val="74"/>
  </w:num>
  <w:num w:numId="62" w16cid:durableId="82801186">
    <w:abstractNumId w:val="39"/>
  </w:num>
  <w:num w:numId="63" w16cid:durableId="1083600041">
    <w:abstractNumId w:val="26"/>
  </w:num>
  <w:num w:numId="64" w16cid:durableId="1698771211">
    <w:abstractNumId w:val="47"/>
  </w:num>
  <w:num w:numId="65" w16cid:durableId="948199215">
    <w:abstractNumId w:val="22"/>
  </w:num>
  <w:num w:numId="66" w16cid:durableId="1712460619">
    <w:abstractNumId w:val="41"/>
  </w:num>
  <w:num w:numId="67" w16cid:durableId="1385451097">
    <w:abstractNumId w:val="51"/>
  </w:num>
  <w:num w:numId="68" w16cid:durableId="1434281252">
    <w:abstractNumId w:val="0"/>
  </w:num>
  <w:num w:numId="69" w16cid:durableId="633873087">
    <w:abstractNumId w:val="6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23"/>
    <w:rsid w:val="0003056B"/>
    <w:rsid w:val="00032867"/>
    <w:rsid w:val="00056361"/>
    <w:rsid w:val="0006481B"/>
    <w:rsid w:val="000A0FDF"/>
    <w:rsid w:val="000A4D7F"/>
    <w:rsid w:val="000B6441"/>
    <w:rsid w:val="000B753B"/>
    <w:rsid w:val="000C5311"/>
    <w:rsid w:val="000C736B"/>
    <w:rsid w:val="000F3276"/>
    <w:rsid w:val="001078FE"/>
    <w:rsid w:val="00130D1E"/>
    <w:rsid w:val="00141AF3"/>
    <w:rsid w:val="00150D16"/>
    <w:rsid w:val="001602B0"/>
    <w:rsid w:val="00172823"/>
    <w:rsid w:val="00191BCF"/>
    <w:rsid w:val="00196165"/>
    <w:rsid w:val="00197114"/>
    <w:rsid w:val="001A3439"/>
    <w:rsid w:val="001B17B7"/>
    <w:rsid w:val="001C1B4D"/>
    <w:rsid w:val="001E1392"/>
    <w:rsid w:val="001F6EE7"/>
    <w:rsid w:val="00201283"/>
    <w:rsid w:val="00205141"/>
    <w:rsid w:val="002124A9"/>
    <w:rsid w:val="002228F7"/>
    <w:rsid w:val="00224BBB"/>
    <w:rsid w:val="00247D68"/>
    <w:rsid w:val="00250561"/>
    <w:rsid w:val="002571ED"/>
    <w:rsid w:val="002739AB"/>
    <w:rsid w:val="002852FD"/>
    <w:rsid w:val="00290C50"/>
    <w:rsid w:val="002951DC"/>
    <w:rsid w:val="002A3185"/>
    <w:rsid w:val="002B412A"/>
    <w:rsid w:val="002B4412"/>
    <w:rsid w:val="002B48F4"/>
    <w:rsid w:val="002E2EF0"/>
    <w:rsid w:val="002E5E02"/>
    <w:rsid w:val="002F2585"/>
    <w:rsid w:val="003152CB"/>
    <w:rsid w:val="00315D7F"/>
    <w:rsid w:val="00316A62"/>
    <w:rsid w:val="00316EBE"/>
    <w:rsid w:val="00331666"/>
    <w:rsid w:val="003732D8"/>
    <w:rsid w:val="0039683A"/>
    <w:rsid w:val="003A1803"/>
    <w:rsid w:val="003B7ADD"/>
    <w:rsid w:val="003C1863"/>
    <w:rsid w:val="003D10BF"/>
    <w:rsid w:val="003D3E64"/>
    <w:rsid w:val="003E58BF"/>
    <w:rsid w:val="003E7395"/>
    <w:rsid w:val="00400A00"/>
    <w:rsid w:val="00403C9F"/>
    <w:rsid w:val="00413B42"/>
    <w:rsid w:val="00434636"/>
    <w:rsid w:val="0044484E"/>
    <w:rsid w:val="00454381"/>
    <w:rsid w:val="004715A2"/>
    <w:rsid w:val="0049245E"/>
    <w:rsid w:val="004A180A"/>
    <w:rsid w:val="004A5346"/>
    <w:rsid w:val="004D20AB"/>
    <w:rsid w:val="004D2B3A"/>
    <w:rsid w:val="004D5543"/>
    <w:rsid w:val="00500CE0"/>
    <w:rsid w:val="0050100B"/>
    <w:rsid w:val="00501347"/>
    <w:rsid w:val="00504B29"/>
    <w:rsid w:val="00507806"/>
    <w:rsid w:val="00511E32"/>
    <w:rsid w:val="00514E95"/>
    <w:rsid w:val="00515396"/>
    <w:rsid w:val="005270D6"/>
    <w:rsid w:val="005270DB"/>
    <w:rsid w:val="00534216"/>
    <w:rsid w:val="00536934"/>
    <w:rsid w:val="00537789"/>
    <w:rsid w:val="00556E34"/>
    <w:rsid w:val="0056113C"/>
    <w:rsid w:val="005616ED"/>
    <w:rsid w:val="00571122"/>
    <w:rsid w:val="00572A2A"/>
    <w:rsid w:val="00593F62"/>
    <w:rsid w:val="005965AE"/>
    <w:rsid w:val="005A7177"/>
    <w:rsid w:val="005B3391"/>
    <w:rsid w:val="005B51B9"/>
    <w:rsid w:val="005B6753"/>
    <w:rsid w:val="005E2235"/>
    <w:rsid w:val="005F51CA"/>
    <w:rsid w:val="00601BC1"/>
    <w:rsid w:val="00606C24"/>
    <w:rsid w:val="00620500"/>
    <w:rsid w:val="00640150"/>
    <w:rsid w:val="0064098C"/>
    <w:rsid w:val="00643093"/>
    <w:rsid w:val="006645FA"/>
    <w:rsid w:val="006720A2"/>
    <w:rsid w:val="00686048"/>
    <w:rsid w:val="00695EBE"/>
    <w:rsid w:val="006B6C1D"/>
    <w:rsid w:val="006C448B"/>
    <w:rsid w:val="006D42E7"/>
    <w:rsid w:val="006F5A23"/>
    <w:rsid w:val="00713E52"/>
    <w:rsid w:val="00744C1C"/>
    <w:rsid w:val="00756DC5"/>
    <w:rsid w:val="00771520"/>
    <w:rsid w:val="007728F4"/>
    <w:rsid w:val="00776FE7"/>
    <w:rsid w:val="007A30A6"/>
    <w:rsid w:val="007A3756"/>
    <w:rsid w:val="007A4F89"/>
    <w:rsid w:val="007B10E8"/>
    <w:rsid w:val="007C0691"/>
    <w:rsid w:val="007D70F4"/>
    <w:rsid w:val="007F7454"/>
    <w:rsid w:val="00810D61"/>
    <w:rsid w:val="00811307"/>
    <w:rsid w:val="008141D5"/>
    <w:rsid w:val="00823C65"/>
    <w:rsid w:val="00824549"/>
    <w:rsid w:val="00825E57"/>
    <w:rsid w:val="0083611D"/>
    <w:rsid w:val="00863A03"/>
    <w:rsid w:val="008741D0"/>
    <w:rsid w:val="008831C8"/>
    <w:rsid w:val="008933EF"/>
    <w:rsid w:val="008A4DBD"/>
    <w:rsid w:val="008C78E4"/>
    <w:rsid w:val="008D4D5C"/>
    <w:rsid w:val="008E1F9B"/>
    <w:rsid w:val="008E3024"/>
    <w:rsid w:val="008E3C9B"/>
    <w:rsid w:val="00914538"/>
    <w:rsid w:val="00930EF5"/>
    <w:rsid w:val="00937D44"/>
    <w:rsid w:val="0097590F"/>
    <w:rsid w:val="009A372D"/>
    <w:rsid w:val="009B6CA4"/>
    <w:rsid w:val="009D7ADB"/>
    <w:rsid w:val="009F4618"/>
    <w:rsid w:val="00A466BC"/>
    <w:rsid w:val="00A96BAF"/>
    <w:rsid w:val="00AB43AD"/>
    <w:rsid w:val="00AD0022"/>
    <w:rsid w:val="00AD06DC"/>
    <w:rsid w:val="00AD6F82"/>
    <w:rsid w:val="00AF400E"/>
    <w:rsid w:val="00B05F87"/>
    <w:rsid w:val="00B061E9"/>
    <w:rsid w:val="00B15CBE"/>
    <w:rsid w:val="00B16F3E"/>
    <w:rsid w:val="00B178B9"/>
    <w:rsid w:val="00B52405"/>
    <w:rsid w:val="00B5269E"/>
    <w:rsid w:val="00B645A4"/>
    <w:rsid w:val="00B744C2"/>
    <w:rsid w:val="00B85DF1"/>
    <w:rsid w:val="00B95999"/>
    <w:rsid w:val="00B96575"/>
    <w:rsid w:val="00BA4697"/>
    <w:rsid w:val="00C37CC6"/>
    <w:rsid w:val="00C43FB3"/>
    <w:rsid w:val="00C7552D"/>
    <w:rsid w:val="00C81A24"/>
    <w:rsid w:val="00C9202A"/>
    <w:rsid w:val="00C9655B"/>
    <w:rsid w:val="00CD2E5D"/>
    <w:rsid w:val="00CE0749"/>
    <w:rsid w:val="00CE1CA2"/>
    <w:rsid w:val="00CF1849"/>
    <w:rsid w:val="00CF2EE3"/>
    <w:rsid w:val="00D038BD"/>
    <w:rsid w:val="00D13E2A"/>
    <w:rsid w:val="00D1760A"/>
    <w:rsid w:val="00D25925"/>
    <w:rsid w:val="00D52C77"/>
    <w:rsid w:val="00D52E92"/>
    <w:rsid w:val="00D5427A"/>
    <w:rsid w:val="00D60CE3"/>
    <w:rsid w:val="00D63385"/>
    <w:rsid w:val="00D7244D"/>
    <w:rsid w:val="00D84D30"/>
    <w:rsid w:val="00D952E7"/>
    <w:rsid w:val="00D9599B"/>
    <w:rsid w:val="00DA1905"/>
    <w:rsid w:val="00DA550F"/>
    <w:rsid w:val="00DC4EF5"/>
    <w:rsid w:val="00DD32EC"/>
    <w:rsid w:val="00DE74BC"/>
    <w:rsid w:val="00DF18FB"/>
    <w:rsid w:val="00E20DED"/>
    <w:rsid w:val="00E217F0"/>
    <w:rsid w:val="00E4563E"/>
    <w:rsid w:val="00E51CAC"/>
    <w:rsid w:val="00E77202"/>
    <w:rsid w:val="00E778E1"/>
    <w:rsid w:val="00E83BCF"/>
    <w:rsid w:val="00E84239"/>
    <w:rsid w:val="00E962BC"/>
    <w:rsid w:val="00E972CC"/>
    <w:rsid w:val="00EA11F9"/>
    <w:rsid w:val="00EA347C"/>
    <w:rsid w:val="00EB5CE4"/>
    <w:rsid w:val="00EE471A"/>
    <w:rsid w:val="00F146E1"/>
    <w:rsid w:val="00F22D11"/>
    <w:rsid w:val="00F43D6B"/>
    <w:rsid w:val="00F5184B"/>
    <w:rsid w:val="00F55D5C"/>
    <w:rsid w:val="00F56799"/>
    <w:rsid w:val="00F71002"/>
    <w:rsid w:val="00F7104C"/>
    <w:rsid w:val="00F71DE0"/>
    <w:rsid w:val="00F731DC"/>
    <w:rsid w:val="00FA486F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DF122"/>
  <w15:chartTrackingRefBased/>
  <w15:docId w15:val="{F01DBC3D-E35F-4B83-8DDA-BD1769EB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A23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4"/>
    </w:rPr>
  </w:style>
  <w:style w:type="paragraph" w:styleId="Nagwek2">
    <w:name w:val="heading 2"/>
    <w:basedOn w:val="Normalny"/>
    <w:next w:val="Normalny"/>
    <w:qFormat/>
    <w:rsid w:val="00E83B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F5A23"/>
    <w:pPr>
      <w:keepNext/>
      <w:tabs>
        <w:tab w:val="num" w:pos="1572"/>
      </w:tabs>
      <w:ind w:left="1572" w:hanging="720"/>
      <w:jc w:val="center"/>
      <w:outlineLvl w:val="2"/>
    </w:pPr>
    <w:rPr>
      <w:sz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F5A2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F5A23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6F5A23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6F5A2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link w:val="Nagwek8"/>
    <w:rsid w:val="006F5A2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6F5A23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link w:val="Tytu"/>
    <w:rsid w:val="006F5A23"/>
    <w:rPr>
      <w:rFonts w:ascii="Albany" w:eastAsia="HG Mincho Light J" w:hAnsi="Albany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6F5A23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link w:val="Tekstpodstawowy"/>
    <w:rsid w:val="006F5A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dugiegocytatu">
    <w:name w:val="Tekst d?ugiego cytatu"/>
    <w:basedOn w:val="Normalny"/>
    <w:rsid w:val="006F5A23"/>
    <w:pPr>
      <w:ind w:left="360" w:right="-18" w:firstLine="1"/>
      <w:jc w:val="both"/>
    </w:pPr>
    <w:rPr>
      <w:rFonts w:ascii="Arial" w:hAnsi="Arial"/>
      <w:sz w:val="22"/>
    </w:rPr>
  </w:style>
  <w:style w:type="paragraph" w:customStyle="1" w:styleId="Tekstpodstawowywcity3">
    <w:name w:val="Tekst podstawowy wci?ty 3"/>
    <w:basedOn w:val="Normalny"/>
    <w:rsid w:val="006F5A23"/>
    <w:pPr>
      <w:ind w:left="720" w:firstLine="1"/>
      <w:jc w:val="both"/>
    </w:pPr>
  </w:style>
  <w:style w:type="paragraph" w:customStyle="1" w:styleId="Tekstpodstawowywcity2">
    <w:name w:val="Tekst podstawowy wci?ty 2"/>
    <w:basedOn w:val="Normalny"/>
    <w:rsid w:val="006F5A23"/>
    <w:pPr>
      <w:ind w:firstLine="426"/>
    </w:pPr>
  </w:style>
  <w:style w:type="paragraph" w:customStyle="1" w:styleId="Nagwek40">
    <w:name w:val="Nag?—wek 4"/>
    <w:basedOn w:val="Normalny"/>
    <w:next w:val="Normalny"/>
    <w:rsid w:val="006F5A23"/>
    <w:pPr>
      <w:keepNext/>
      <w:jc w:val="center"/>
    </w:pPr>
    <w:rPr>
      <w:b/>
      <w:sz w:val="28"/>
    </w:rPr>
  </w:style>
  <w:style w:type="paragraph" w:customStyle="1" w:styleId="WW-Tekstpodstawowy3">
    <w:name w:val="WW-Tekst podstawowy 3"/>
    <w:basedOn w:val="Normalny"/>
    <w:rsid w:val="006F5A23"/>
    <w:pPr>
      <w:jc w:val="both"/>
    </w:pPr>
  </w:style>
  <w:style w:type="paragraph" w:customStyle="1" w:styleId="Tekstpodstawowywcity">
    <w:name w:val="Tekst podstawowy wci?ty"/>
    <w:basedOn w:val="Normalny"/>
    <w:rsid w:val="006F5A23"/>
    <w:pPr>
      <w:ind w:firstLine="567"/>
    </w:pPr>
    <w:rPr>
      <w:b/>
    </w:rPr>
  </w:style>
  <w:style w:type="paragraph" w:customStyle="1" w:styleId="WW-Tekstpodstawowywcity3">
    <w:name w:val="WW-Tekst podstawowy wcięty 3"/>
    <w:basedOn w:val="Normalny"/>
    <w:rsid w:val="006F5A23"/>
    <w:pPr>
      <w:ind w:left="851" w:hanging="709"/>
      <w:jc w:val="both"/>
    </w:pPr>
  </w:style>
  <w:style w:type="paragraph" w:styleId="Tekstblokowy">
    <w:name w:val="Block Text"/>
    <w:basedOn w:val="Normalny"/>
    <w:rsid w:val="006F5A23"/>
    <w:pPr>
      <w:ind w:left="900" w:right="-18" w:hanging="540"/>
      <w:jc w:val="both"/>
    </w:pPr>
  </w:style>
  <w:style w:type="paragraph" w:customStyle="1" w:styleId="pkt">
    <w:name w:val="pkt"/>
    <w:basedOn w:val="Normalny"/>
    <w:rsid w:val="006F5A23"/>
    <w:pPr>
      <w:suppressAutoHyphens w:val="0"/>
      <w:overflowPunct/>
      <w:autoSpaceDE/>
      <w:spacing w:before="60" w:after="60"/>
      <w:ind w:left="851" w:hanging="295"/>
      <w:jc w:val="both"/>
      <w:textAlignment w:val="auto"/>
    </w:pPr>
  </w:style>
  <w:style w:type="paragraph" w:customStyle="1" w:styleId="Tekstpodstawowy31">
    <w:name w:val="Tekst podstawowy 31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styleId="Tekstpodstawowy3">
    <w:name w:val="Body Text 3"/>
    <w:basedOn w:val="Normalny"/>
    <w:link w:val="Tekstpodstawowy3Znak"/>
    <w:rsid w:val="006F5A2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F5A23"/>
    <w:pPr>
      <w:widowControl w:val="0"/>
      <w:overflowPunct/>
      <w:autoSpaceDE/>
      <w:textAlignment w:val="auto"/>
    </w:pPr>
    <w:rPr>
      <w:sz w:val="28"/>
    </w:rPr>
  </w:style>
  <w:style w:type="paragraph" w:styleId="Tekstpodstawowy2">
    <w:name w:val="Body Text 2"/>
    <w:basedOn w:val="Normalny"/>
    <w:link w:val="Tekstpodstawowy2Znak"/>
    <w:rsid w:val="006F5A2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6F5A23"/>
    <w:rPr>
      <w:rFonts w:ascii="Times New Roman" w:eastAsia="Times New Roman" w:hAnsi="Times New Roman"/>
      <w:sz w:val="24"/>
    </w:rPr>
  </w:style>
  <w:style w:type="paragraph" w:styleId="Tekstpodstawowywcity20">
    <w:name w:val="Body Text Indent 2"/>
    <w:basedOn w:val="Normalny"/>
    <w:link w:val="Tekstpodstawowywcity2Znak"/>
    <w:rsid w:val="006F5A23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0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6F5A23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Standard">
    <w:name w:val="Standard"/>
    <w:rsid w:val="006F5A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Standard"/>
    <w:rsid w:val="006F5A23"/>
    <w:pPr>
      <w:spacing w:before="120"/>
      <w:jc w:val="both"/>
    </w:pPr>
  </w:style>
  <w:style w:type="paragraph" w:customStyle="1" w:styleId="Obszartekstu">
    <w:name w:val="Obszar tekstu"/>
    <w:basedOn w:val="Standard"/>
    <w:rsid w:val="006F5A23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6F5A23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paragraph" w:styleId="Tekstpodstawowywcity30">
    <w:name w:val="Body Text Indent 3"/>
    <w:basedOn w:val="Normalny"/>
    <w:link w:val="Tekstpodstawowywcity3Znak"/>
    <w:rsid w:val="006F5A23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0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6F5A23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6F5A2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6F5A23"/>
  </w:style>
  <w:style w:type="paragraph" w:customStyle="1" w:styleId="Nagwek20">
    <w:name w:val="Nag?—wek 2"/>
    <w:basedOn w:val="Normalny"/>
    <w:next w:val="Normalny"/>
    <w:rsid w:val="006F5A23"/>
    <w:pPr>
      <w:keepNext/>
      <w:suppressAutoHyphens w:val="0"/>
      <w:overflowPunct/>
      <w:autoSpaceDE/>
      <w:spacing w:line="360" w:lineRule="auto"/>
      <w:ind w:left="340"/>
      <w:textAlignment w:val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6F5A23"/>
    <w:pPr>
      <w:suppressAutoHyphens w:val="0"/>
      <w:overflowPunct/>
      <w:autoSpaceDE/>
      <w:ind w:left="284" w:hanging="284"/>
      <w:jc w:val="both"/>
      <w:textAlignment w:val="auto"/>
    </w:pPr>
    <w:rPr>
      <w:lang w:eastAsia="ar-SA"/>
    </w:rPr>
  </w:style>
  <w:style w:type="paragraph" w:styleId="NormalnyWeb">
    <w:name w:val="Normal (Web)"/>
    <w:basedOn w:val="Normalny"/>
    <w:rsid w:val="006F5A23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paragraph" w:customStyle="1" w:styleId="Tekstpodstawowy32">
    <w:name w:val="Tekst podstawowy 32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customStyle="1" w:styleId="ProPublico">
    <w:name w:val="ProPublico"/>
    <w:rsid w:val="006F5A23"/>
    <w:pPr>
      <w:spacing w:line="360" w:lineRule="auto"/>
    </w:pPr>
    <w:rPr>
      <w:rFonts w:ascii="Arial" w:eastAsia="Times New Roman" w:hAnsi="Arial"/>
      <w:noProof/>
      <w:sz w:val="22"/>
    </w:rPr>
  </w:style>
  <w:style w:type="paragraph" w:styleId="Lista3">
    <w:name w:val="List 3"/>
    <w:basedOn w:val="Normalny"/>
    <w:uiPriority w:val="99"/>
    <w:semiHidden/>
    <w:unhideWhenUsed/>
    <w:rsid w:val="00D63385"/>
    <w:pPr>
      <w:ind w:left="849" w:hanging="283"/>
      <w:contextualSpacing/>
    </w:pPr>
  </w:style>
  <w:style w:type="paragraph" w:customStyle="1" w:styleId="Tekstpodstawowy22">
    <w:name w:val="Tekst podstawowy 22"/>
    <w:basedOn w:val="Normalny"/>
    <w:rsid w:val="00D63385"/>
    <w:pPr>
      <w:widowControl w:val="0"/>
      <w:overflowPunct/>
      <w:autoSpaceDE/>
      <w:textAlignment w:val="auto"/>
    </w:pPr>
    <w:rPr>
      <w:sz w:val="28"/>
      <w:lang w:eastAsia="ar-SA"/>
    </w:rPr>
  </w:style>
  <w:style w:type="paragraph" w:styleId="Nagwek">
    <w:name w:val="header"/>
    <w:basedOn w:val="Normalny"/>
    <w:link w:val="NagwekZnak"/>
    <w:uiPriority w:val="99"/>
    <w:rsid w:val="00810D6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810D61"/>
    <w:pPr>
      <w:ind w:left="720"/>
      <w:contextualSpacing/>
    </w:pPr>
  </w:style>
  <w:style w:type="character" w:customStyle="1" w:styleId="ZnakZnak5">
    <w:name w:val="Znak Znak5"/>
    <w:locked/>
    <w:rsid w:val="00315D7F"/>
    <w:rPr>
      <w:rFonts w:ascii="Albany" w:eastAsia="HG Mincho Light J" w:hAnsi="Albany"/>
      <w:sz w:val="2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44D"/>
    <w:rPr>
      <w:sz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7244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7244D"/>
    <w:rPr>
      <w:vertAlign w:val="superscript"/>
    </w:rPr>
  </w:style>
  <w:style w:type="paragraph" w:customStyle="1" w:styleId="Default">
    <w:name w:val="Default"/>
    <w:rsid w:val="00E456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F51CA"/>
    <w:pPr>
      <w:widowControl w:val="0"/>
      <w:suppressAutoHyphens w:val="0"/>
      <w:overflowPunct/>
      <w:textAlignment w:val="auto"/>
    </w:pPr>
    <w:rPr>
      <w:rFonts w:ascii="Courier New" w:hAnsi="Courier New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72823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B061E9"/>
    <w:rPr>
      <w:rFonts w:ascii="Times New Roman" w:eastAsia="Times New Roman" w:hAnsi="Times New Roman"/>
      <w:sz w:val="24"/>
    </w:rPr>
  </w:style>
  <w:style w:type="paragraph" w:customStyle="1" w:styleId="TableContents">
    <w:name w:val="Table Contents"/>
    <w:basedOn w:val="Standard"/>
    <w:rsid w:val="00B061E9"/>
    <w:pPr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paragraph" w:styleId="Listapunktowana2">
    <w:name w:val="List Bullet 2"/>
    <w:basedOn w:val="Normalny"/>
    <w:uiPriority w:val="99"/>
    <w:unhideWhenUsed/>
    <w:rsid w:val="00CE0749"/>
    <w:pPr>
      <w:numPr>
        <w:numId w:val="68"/>
      </w:numPr>
      <w:tabs>
        <w:tab w:val="clear" w:pos="720"/>
      </w:tabs>
      <w:suppressAutoHyphens w:val="0"/>
      <w:overflowPunct/>
      <w:autoSpaceDE/>
      <w:spacing w:line="288" w:lineRule="auto"/>
      <w:ind w:left="0" w:firstLine="0"/>
      <w:contextualSpacing/>
      <w:textAlignment w:val="auto"/>
    </w:pPr>
    <w:rPr>
      <w:rFonts w:ascii="Calibri" w:eastAsia="Arial" w:hAnsi="Calibri" w:cstheme="minorBidi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nhideWhenUsed/>
    <w:rsid w:val="007A4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textAlignment w:val="auto"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7A4F8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Hewlett-Packard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Justyna</dc:creator>
  <cp:keywords/>
  <cp:lastModifiedBy>Anna Pietruszka</cp:lastModifiedBy>
  <cp:revision>13</cp:revision>
  <cp:lastPrinted>2019-07-24T10:22:00Z</cp:lastPrinted>
  <dcterms:created xsi:type="dcterms:W3CDTF">2026-01-18T15:33:00Z</dcterms:created>
  <dcterms:modified xsi:type="dcterms:W3CDTF">2026-04-23T16:31:00Z</dcterms:modified>
</cp:coreProperties>
</file>